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5EDB3246"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r w:rsidR="007A7F91">
        <w:rPr>
          <w:sz w:val="28"/>
          <w:szCs w:val="28"/>
        </w:rPr>
        <w:t xml:space="preserve"> и далее</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60602951" w:rsidR="005027D0" w:rsidRPr="007E2F0F" w:rsidRDefault="00A62ADF" w:rsidP="00A62ADF">
            <w:pPr>
              <w:keepNext/>
              <w:widowControl w:val="0"/>
              <w:autoSpaceDE w:val="0"/>
              <w:autoSpaceDN w:val="0"/>
              <w:adjustRightInd w:val="0"/>
              <w:spacing w:line="276" w:lineRule="auto"/>
              <w:jc w:val="center"/>
              <w:rPr>
                <w:b/>
                <w:bCs/>
                <w:lang w:eastAsia="en-US"/>
              </w:rPr>
            </w:pPr>
            <w:r>
              <w:rPr>
                <w:b/>
                <w:bCs/>
                <w:lang w:eastAsia="en-US"/>
              </w:rPr>
              <w:t>6</w:t>
            </w:r>
            <w:bookmarkStart w:id="7" w:name="_GoBack"/>
            <w:bookmarkEnd w:id="7"/>
            <w:r w:rsidR="0097314E">
              <w:rPr>
                <w:b/>
                <w:bCs/>
                <w:lang w:eastAsia="en-US"/>
              </w:rPr>
              <w:t>/</w:t>
            </w:r>
            <w:r>
              <w:rPr>
                <w:b/>
                <w:bCs/>
                <w:lang w:eastAsia="en-US"/>
              </w:rPr>
              <w:t>7</w:t>
            </w:r>
            <w:r w:rsidR="005027D0">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0DBD797D" w:rsidR="008930BB" w:rsidRPr="007E2F0F" w:rsidRDefault="00950656" w:rsidP="00A06A55">
            <w:pPr>
              <w:keepNext/>
              <w:widowControl w:val="0"/>
              <w:autoSpaceDE w:val="0"/>
              <w:autoSpaceDN w:val="0"/>
              <w:adjustRightInd w:val="0"/>
              <w:spacing w:line="276" w:lineRule="auto"/>
              <w:jc w:val="center"/>
              <w:rPr>
                <w:b/>
                <w:bCs/>
                <w:lang w:eastAsia="en-US"/>
              </w:rPr>
            </w:pPr>
            <w:r>
              <w:rPr>
                <w:b/>
                <w:bCs/>
                <w:lang w:eastAsia="en-US"/>
              </w:rPr>
              <w:t xml:space="preserve"> 7</w:t>
            </w:r>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EA9DD" w14:textId="77777777" w:rsidR="003851EC" w:rsidRDefault="003851EC">
      <w:r>
        <w:separator/>
      </w:r>
    </w:p>
  </w:endnote>
  <w:endnote w:type="continuationSeparator" w:id="0">
    <w:p w14:paraId="7C30A499" w14:textId="77777777" w:rsidR="003851EC" w:rsidRDefault="0038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0DD8447C" w:rsidR="00D54298" w:rsidRDefault="00D54298">
    <w:pPr>
      <w:pStyle w:val="ad"/>
      <w:jc w:val="right"/>
    </w:pPr>
    <w:r>
      <w:fldChar w:fldCharType="begin"/>
    </w:r>
    <w:r>
      <w:instrText xml:space="preserve"> PAGE   \* MERGEFORMAT </w:instrText>
    </w:r>
    <w:r>
      <w:fldChar w:fldCharType="separate"/>
    </w:r>
    <w:r w:rsidR="00A62ADF">
      <w:rPr>
        <w:noProof/>
      </w:rPr>
      <w:t>8</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3F702" w14:textId="77777777" w:rsidR="003851EC" w:rsidRDefault="003851EC">
      <w:r>
        <w:separator/>
      </w:r>
    </w:p>
  </w:footnote>
  <w:footnote w:type="continuationSeparator" w:id="0">
    <w:p w14:paraId="719EDD77" w14:textId="77777777" w:rsidR="003851EC" w:rsidRDefault="00385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A7F91"/>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7314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2AD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A743F-FF21-4F8C-B654-EFAC8930F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37</Pages>
  <Words>8967</Words>
  <Characters>51114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Шумилина Анна Юрьевна</cp:lastModifiedBy>
  <cp:revision>370</cp:revision>
  <cp:lastPrinted>2022-02-22T13:16:00Z</cp:lastPrinted>
  <dcterms:created xsi:type="dcterms:W3CDTF">2019-11-12T13:37:00Z</dcterms:created>
  <dcterms:modified xsi:type="dcterms:W3CDTF">2024-04-18T12:57:00Z</dcterms:modified>
</cp:coreProperties>
</file>